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6pt" o:ole="">
            <v:imagedata r:id="rId8" o:title=""/>
          </v:shape>
          <o:OLEObject Type="Embed" ProgID="CorelDRAW.Graphic.14" ShapeID="_x0000_i1025" DrawAspect="Content" ObjectID="_1630847144"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3F2B41">
        <w:rPr>
          <w:b/>
          <w:sz w:val="32"/>
          <w:szCs w:val="32"/>
        </w:rPr>
        <w:t>Бижиктиг-Хаинский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284CED">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5pt;height:36pt" o:ole="">
            <v:imagedata r:id="rId8" o:title=""/>
          </v:shape>
          <o:OLEObject Type="Embed" ProgID="CorelDRAW.Graphic.14" ShapeID="_x0000_i1026" DrawAspect="Content" ObjectID="_1630847145"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3F2B41">
        <w:rPr>
          <w:b/>
          <w:sz w:val="32"/>
          <w:szCs w:val="32"/>
        </w:rPr>
        <w:t>Бижиктиг-Хаинский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1C0DB0">
      <w:pPr>
        <w:pStyle w:val="16"/>
        <w:tabs>
          <w:tab w:val="right" w:leader="dot" w:pos="9344"/>
        </w:tabs>
        <w:rPr>
          <w:rFonts w:asciiTheme="minorHAnsi" w:eastAsiaTheme="minorEastAsia" w:hAnsiTheme="minorHAnsi" w:cstheme="minorBidi"/>
          <w:b w:val="0"/>
          <w:bCs w:val="0"/>
          <w:caps w:val="0"/>
          <w:noProof/>
          <w:sz w:val="22"/>
          <w:szCs w:val="22"/>
          <w:lang w:eastAsia="ru-RU"/>
        </w:rPr>
      </w:pPr>
      <w:r w:rsidRPr="001C0DB0">
        <w:fldChar w:fldCharType="begin"/>
      </w:r>
      <w:r w:rsidR="007F2D50" w:rsidRPr="00A87EC2">
        <w:instrText xml:space="preserve"> TOC \o "1-3" \h \z \u </w:instrText>
      </w:r>
      <w:r w:rsidRPr="001C0DB0">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1C0DB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1C0DB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3F2B41">
          <w:rPr>
            <w:rStyle w:val="a9"/>
            <w:noProof/>
          </w:rPr>
          <w:t>Бижиктиг-Хаинский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3F2B41">
          <w:rPr>
            <w:rStyle w:val="a9"/>
            <w:noProof/>
          </w:rPr>
          <w:t>Бижиктиг-Хаинский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1C0DB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1C0DB0">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1C0DB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1C0DB0">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1C0DB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1C0DB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1C0DB0"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3F2B41">
        <w:rPr>
          <w:lang w:val="ru-RU"/>
        </w:rPr>
        <w:t>Б</w:t>
      </w:r>
      <w:r w:rsidR="003F2B41">
        <w:rPr>
          <w:lang w:val="ru-RU"/>
        </w:rPr>
        <w:t>и</w:t>
      </w:r>
      <w:r w:rsidR="003F2B41">
        <w:rPr>
          <w:lang w:val="ru-RU"/>
        </w:rPr>
        <w:t>жиктиг-Хаинский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сельских поселений</w:t>
      </w:r>
      <w:r w:rsidR="00874C5A" w:rsidRPr="00874C5A">
        <w:rPr>
          <w:lang w:val="ru-RU"/>
        </w:rPr>
        <w:t xml:space="preserve"> сумон </w:t>
      </w:r>
      <w:r w:rsidR="003F2B41">
        <w:rPr>
          <w:lang w:val="ru-RU"/>
        </w:rPr>
        <w:t>Бижиктиг-Хаинский</w:t>
      </w:r>
      <w:r w:rsidR="00874C5A" w:rsidRPr="00874C5A">
        <w:rPr>
          <w:lang w:val="ru-RU"/>
        </w:rPr>
        <w:t xml:space="preserve">  Барун-Хемчикий кожуун Республики Т</w:t>
      </w:r>
      <w:r w:rsidR="00874C5A" w:rsidRPr="00874C5A">
        <w:rPr>
          <w:lang w:val="ru-RU"/>
        </w:rPr>
        <w:t>ы</w:t>
      </w:r>
      <w:r w:rsidR="00874C5A" w:rsidRPr="00874C5A">
        <w:rPr>
          <w:lang w:val="ru-RU"/>
        </w:rPr>
        <w:t>ва</w:t>
      </w:r>
      <w:r w:rsidR="00874C5A">
        <w:rPr>
          <w:lang w:val="ru-RU"/>
        </w:rPr>
        <w:t>,</w:t>
      </w:r>
      <w:r w:rsidR="00EC5F7F" w:rsidRPr="00A87EC2">
        <w:rPr>
          <w:lang w:val="ru-RU"/>
        </w:rPr>
        <w:t xml:space="preserve"> </w:t>
      </w:r>
      <w:r>
        <w:rPr>
          <w:lang w:val="ru-RU"/>
        </w:rPr>
        <w:t>Модельные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xml:space="preserve">) разработаны в целях реализации полномочий органов государственной власти </w:t>
      </w:r>
      <w:r>
        <w:rPr>
          <w:lang w:val="ru-RU"/>
        </w:rPr>
        <w:t>Республики Тыва</w:t>
      </w:r>
      <w:r w:rsidR="00EC5F7F" w:rsidRPr="00A87EC2">
        <w:rPr>
          <w:lang w:val="ru-RU"/>
        </w:rPr>
        <w:t xml:space="preserve"> в сфере градостроительной деятельн</w:t>
      </w:r>
      <w:r w:rsidR="00EC5F7F" w:rsidRPr="00A87EC2">
        <w:rPr>
          <w:lang w:val="ru-RU"/>
        </w:rPr>
        <w:t>о</w:t>
      </w:r>
      <w:r w:rsidR="00EC5F7F" w:rsidRPr="00A87EC2">
        <w:rPr>
          <w:lang w:val="ru-RU"/>
        </w:rPr>
        <w:t>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3F2B41">
        <w:rPr>
          <w:lang w:val="ru-RU"/>
        </w:rPr>
        <w:t>Бижиктиг-Хаинский</w:t>
      </w:r>
      <w:r w:rsidR="00874C5A" w:rsidRPr="00874C5A">
        <w:rPr>
          <w:lang w:val="ru-RU"/>
        </w:rPr>
        <w:t xml:space="preserve">  Барун-Хемчикий кожуун Республики Тыва </w:t>
      </w:r>
      <w:r w:rsidR="00EC5F7F" w:rsidRPr="00A87EC2">
        <w:rPr>
          <w:lang w:val="ru-RU"/>
        </w:rPr>
        <w:t xml:space="preserve">разработаны в соответствии с законодательством Российской Федерации и </w:t>
      </w:r>
      <w:r>
        <w:rPr>
          <w:lang w:val="ru-RU"/>
        </w:rPr>
        <w:t>Республики Тыва</w:t>
      </w:r>
      <w:r w:rsidR="00EC5F7F" w:rsidRPr="00A87EC2">
        <w:rPr>
          <w:lang w:val="ru-RU"/>
        </w:rPr>
        <w:t>, нормативно-правовыми и нормативно-техническими документами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3F2B41">
        <w:rPr>
          <w:lang w:val="ru-RU"/>
        </w:rPr>
        <w:t>Бижиктиг-Хаинский</w:t>
      </w:r>
      <w:r w:rsidR="00874C5A" w:rsidRPr="00874C5A">
        <w:rPr>
          <w:lang w:val="ru-RU"/>
        </w:rPr>
        <w:t xml:space="preserve">  Барун-Хемчикий кожуун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3F2B41">
        <w:rPr>
          <w:lang w:val="ru-RU"/>
        </w:rPr>
        <w:t>Бижиктиг-Хаинский</w:t>
      </w:r>
      <w:r w:rsidR="00070057" w:rsidRPr="00070057">
        <w:rPr>
          <w:lang w:val="ru-RU"/>
        </w:rPr>
        <w:t xml:space="preserve">  Барун-Хемчикий кожуун Республики Тыва</w:t>
      </w:r>
      <w:r w:rsidR="00245CDE">
        <w:rPr>
          <w:lang w:val="ru-RU"/>
        </w:rPr>
        <w:t xml:space="preserve"> </w:t>
      </w:r>
      <w:r w:rsidR="00EC5F7F" w:rsidRPr="00A87EC2">
        <w:rPr>
          <w:lang w:val="ru-RU"/>
        </w:rPr>
        <w:t>разработаны на основании статистических и дем</w:t>
      </w:r>
      <w:r w:rsidR="00EC5F7F" w:rsidRPr="00A87EC2">
        <w:rPr>
          <w:lang w:val="ru-RU"/>
        </w:rPr>
        <w:t>о</w:t>
      </w:r>
      <w:r w:rsidR="00EC5F7F" w:rsidRPr="00A87EC2">
        <w:rPr>
          <w:lang w:val="ru-RU"/>
        </w:rPr>
        <w:t xml:space="preserve">графических данных с учетом административно-территориального устройства </w:t>
      </w:r>
      <w:r>
        <w:rPr>
          <w:lang w:val="ru-RU"/>
        </w:rPr>
        <w:t>Республики Тыва</w:t>
      </w:r>
      <w:r w:rsidR="00EC5F7F" w:rsidRPr="00A87EC2">
        <w:rPr>
          <w:lang w:val="ru-RU"/>
        </w:rPr>
        <w:t xml:space="preserve">, социально-демографического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3F2B41">
        <w:rPr>
          <w:lang w:val="ru-RU"/>
        </w:rPr>
        <w:t>Бижиктиг-Хаинский</w:t>
      </w:r>
      <w:r w:rsidR="00070057" w:rsidRPr="00070057">
        <w:rPr>
          <w:lang w:val="ru-RU"/>
        </w:rPr>
        <w:t xml:space="preserve">  Барун-Хемчикий кожуун Республики Тыва</w:t>
      </w:r>
      <w:r w:rsidR="00EC5F7F" w:rsidRPr="00A87EC2">
        <w:rPr>
          <w:lang w:val="ru-RU"/>
        </w:rPr>
        <w:t xml:space="preserve">, природно-климатических особенностей, стратегий, программ и планов социально-экономического развития </w:t>
      </w:r>
      <w:r>
        <w:rPr>
          <w:lang w:val="ru-RU"/>
        </w:rPr>
        <w:t>Республики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3F2B41">
        <w:rPr>
          <w:lang w:val="ru-RU"/>
        </w:rPr>
        <w:t>Бижиктиг-Хаинский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поселений</w:t>
      </w:r>
      <w:r w:rsidR="00245CDE" w:rsidRPr="00245CDE">
        <w:rPr>
          <w:lang w:val="ru-RU"/>
        </w:rPr>
        <w:t xml:space="preserve"> сумон </w:t>
      </w:r>
      <w:r w:rsidR="003F2B41">
        <w:rPr>
          <w:lang w:val="ru-RU"/>
        </w:rPr>
        <w:t>Бижиктиг-Хаинский</w:t>
      </w:r>
      <w:r w:rsidR="00245CDE" w:rsidRPr="00245CDE">
        <w:rPr>
          <w:lang w:val="ru-RU"/>
        </w:rPr>
        <w:t xml:space="preserve">  Барун-Хемчикий кожуун Республики Т</w:t>
      </w:r>
      <w:r w:rsidR="00245CDE" w:rsidRPr="00245CDE">
        <w:rPr>
          <w:lang w:val="ru-RU"/>
        </w:rPr>
        <w:t>ы</w:t>
      </w:r>
      <w:r w:rsidR="00245CDE" w:rsidRPr="00245CDE">
        <w:rPr>
          <w:lang w:val="ru-RU"/>
        </w:rPr>
        <w:t>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3F2B41">
        <w:rPr>
          <w:lang w:val="ru-RU"/>
        </w:rPr>
        <w:t>Бижиктиг-Хаинский</w:t>
      </w:r>
      <w:r w:rsidR="00245CDE" w:rsidRPr="00245CDE">
        <w:rPr>
          <w:lang w:val="ru-RU"/>
        </w:rPr>
        <w:t xml:space="preserve">  Барун-Хемчикий кожуун Респу</w:t>
      </w:r>
      <w:r w:rsidR="00245CDE" w:rsidRPr="00245CDE">
        <w:rPr>
          <w:lang w:val="ru-RU"/>
        </w:rPr>
        <w:t>б</w:t>
      </w:r>
      <w:r w:rsidR="00245CDE" w:rsidRPr="00245CDE">
        <w:rPr>
          <w:lang w:val="ru-RU"/>
        </w:rPr>
        <w:t>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3F2B41">
        <w:t>Бижиктиг-Хаинский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694508">
            <w:pPr>
              <w:pStyle w:val="aff6"/>
              <w:ind w:firstLine="0"/>
              <w:rPr>
                <w:color w:val="FF0000"/>
                <w:sz w:val="20"/>
                <w:szCs w:val="20"/>
                <w:lang w:val="ru-RU"/>
              </w:rPr>
            </w:pPr>
            <w:r w:rsidRPr="002377EB">
              <w:rPr>
                <w:color w:val="FF0000"/>
                <w:sz w:val="20"/>
                <w:szCs w:val="20"/>
                <w:lang w:val="ru-RU"/>
              </w:rPr>
              <w:t>для села</w:t>
            </w:r>
            <w:r w:rsidR="003F2B41">
              <w:rPr>
                <w:color w:val="FF0000"/>
                <w:sz w:val="20"/>
                <w:szCs w:val="20"/>
                <w:lang w:val="ru-RU"/>
              </w:rPr>
              <w:t xml:space="preserve"> Бижиктиг-Хая</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694508">
            <w:pPr>
              <w:pStyle w:val="aff6"/>
              <w:ind w:firstLine="0"/>
              <w:rPr>
                <w:sz w:val="20"/>
                <w:szCs w:val="20"/>
                <w:lang w:val="ru-RU"/>
              </w:rPr>
            </w:pPr>
            <w:r w:rsidRPr="002377EB">
              <w:rPr>
                <w:color w:val="FF0000"/>
                <w:sz w:val="20"/>
                <w:szCs w:val="20"/>
                <w:lang w:val="ru-RU"/>
              </w:rPr>
              <w:t>для села</w:t>
            </w:r>
            <w:r w:rsidR="003F2B41">
              <w:rPr>
                <w:color w:val="FF0000"/>
                <w:sz w:val="20"/>
                <w:szCs w:val="20"/>
                <w:lang w:val="ru-RU"/>
              </w:rPr>
              <w:t xml:space="preserve"> Бижиктиг-Хая</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694508">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694508">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w:t>
            </w:r>
            <w:r w:rsidR="003F2B41">
              <w:rPr>
                <w:sz w:val="20"/>
                <w:szCs w:val="20"/>
                <w:lang w:val="ru-RU"/>
              </w:rPr>
              <w:t>Бижиктиг-Хая</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3F2B41">
        <w:t>Бижиктиг-Хаинский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3F2B41">
              <w:rPr>
                <w:sz w:val="20"/>
                <w:szCs w:val="20"/>
                <w:lang w:val="ru-RU"/>
              </w:rPr>
              <w:t>Бижиктиг-Хаинский</w:t>
            </w:r>
            <w:r w:rsidR="00BF70F0" w:rsidRPr="00BF70F0">
              <w:rPr>
                <w:sz w:val="20"/>
                <w:szCs w:val="20"/>
                <w:lang w:val="ru-RU"/>
              </w:rPr>
              <w:t xml:space="preserve">  Барун-Хемчикий кожуун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3F2B41">
        <w:rPr>
          <w:szCs w:val="23"/>
        </w:rPr>
        <w:t>Бижиктиг-Хаинский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3F2B41">
        <w:t>Бижиктиг-Хаинский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lastRenderedPageBreak/>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3F2B41">
        <w:rPr>
          <w:szCs w:val="23"/>
        </w:rPr>
        <w:t>Бижиктиг-Хаинский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3F2B41">
        <w:t>Бижиктиг-Хаинский</w:t>
      </w:r>
      <w:r w:rsidR="00245CDE" w:rsidRPr="00245CDE">
        <w:t xml:space="preserve">  Барун-Хемчикий кожуун Республики Тыва </w:t>
      </w:r>
      <w:r w:rsidRPr="00A87EC2">
        <w:t>в области предупреждения чрезвычайных ситуаций для пожарной охр</w:t>
      </w:r>
      <w:r w:rsidRPr="00A87EC2">
        <w:t>а</w:t>
      </w:r>
      <w:r w:rsidRPr="00A87EC2">
        <w:t xml:space="preserve">ны необходимо руководствоваться Федеральным </w:t>
      </w:r>
      <w:hyperlink r:id="rId11" w:history="1">
        <w:r w:rsidRPr="00A87EC2">
          <w:t>законом</w:t>
        </w:r>
      </w:hyperlink>
      <w:r w:rsidRPr="00A87EC2">
        <w:t xml:space="preserve"> от 22.07.2008 № 123-ФЗ «Те</w:t>
      </w:r>
      <w:r w:rsidRPr="00A87EC2">
        <w:t>х</w:t>
      </w:r>
      <w:r w:rsidRPr="00A87EC2">
        <w:t>нический регламент о требованиях пожарной безопасности». Расчетные показатели кол</w:t>
      </w:r>
      <w:r w:rsidRPr="00A87EC2">
        <w:t>и</w:t>
      </w:r>
      <w:r w:rsidRPr="00A87EC2">
        <w:t>чества пожарных депо и пожарных автомобилей для городов и населенных пунктов сл</w:t>
      </w:r>
      <w:r w:rsidRPr="00A87EC2">
        <w:t>е</w:t>
      </w:r>
      <w:r w:rsidRPr="00A87EC2">
        <w:t>дует принимать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3F2B41">
        <w:t>Бижиктиг-Хаинский</w:t>
      </w:r>
      <w:r w:rsidR="00245CDE" w:rsidRPr="00245CDE">
        <w:t xml:space="preserve">  Барун-Хемчикий кожуун Республики Тыва</w:t>
      </w:r>
      <w:r>
        <w:t xml:space="preserve"> необходимо учитывать требования</w:t>
      </w:r>
      <w:r w:rsidRPr="00B2384B">
        <w:t>, предъявляемые к таким объектам соответствующими нормати</w:t>
      </w:r>
      <w:r w:rsidRPr="00B2384B">
        <w:t>в</w:t>
      </w:r>
      <w:r w:rsidRPr="00B2384B">
        <w:t>ными документами, а также требования раздела «Защита населения и территорий от во</w:t>
      </w:r>
      <w:r w:rsidRPr="00B2384B">
        <w:t>з</w:t>
      </w:r>
      <w:r w:rsidRPr="00B2384B">
        <w:t>действия чрезвычайных ситуаций природного и техногенного характера» РНГП Респу</w:t>
      </w:r>
      <w:r w:rsidRPr="00B2384B">
        <w:t>б</w:t>
      </w:r>
      <w:r w:rsidRPr="00B2384B">
        <w:t>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3F2B41">
        <w:rPr>
          <w:szCs w:val="23"/>
        </w:rPr>
        <w:t>Бижиктиг-Хаинский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3F2B41">
        <w:rPr>
          <w:szCs w:val="23"/>
        </w:rPr>
        <w:t>Бижиктиг-Хаинский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3F2B41">
        <w:t>Бижиктиг-Хаинский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B90C87">
        <w:rPr>
          <w:b/>
          <w:i/>
        </w:rPr>
        <w:t xml:space="preserve"> бл</w:t>
      </w:r>
      <w:r w:rsidRPr="00B90C87">
        <w:rPr>
          <w:b/>
          <w:i/>
        </w:rPr>
        <w:t>а</w:t>
      </w:r>
      <w:r w:rsidRPr="00B90C87">
        <w:rPr>
          <w:b/>
          <w:i/>
        </w:rPr>
        <w:t>гоустройства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3F2B41">
        <w:rPr>
          <w:szCs w:val="23"/>
        </w:rPr>
        <w:t>Бижиктиг-Хаинский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3F2B41">
        <w:t>Бижиктиг-Хаинский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B60BA7">
        <w:rPr>
          <w:b/>
          <w:i/>
        </w:rPr>
        <w:t xml:space="preserve">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3F2B41">
        <w:rPr>
          <w:szCs w:val="23"/>
        </w:rPr>
        <w:t>Бижиктиг-Хаинский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3F2B41">
        <w:rPr>
          <w:b/>
          <w:i/>
        </w:rPr>
        <w:t>Бижиктиг-Хаинский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3F2B41">
        <w:t>Бижиктиг-Хаинский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3F2B41">
        <w:rPr>
          <w:szCs w:val="24"/>
        </w:rPr>
        <w:t>Бижиктиг-Хаинский</w:t>
      </w:r>
      <w:r w:rsidR="00245CDE" w:rsidRPr="00245CDE">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543E4E">
        <w:t xml:space="preserve">сельских поселений </w:t>
      </w:r>
      <w:r w:rsidR="00245CDE" w:rsidRPr="00245CDE">
        <w:t>с</w:t>
      </w:r>
      <w:r w:rsidR="00245CDE" w:rsidRPr="00245CDE">
        <w:t>у</w:t>
      </w:r>
      <w:r w:rsidR="00245CDE" w:rsidRPr="00245CDE">
        <w:t xml:space="preserve">мон </w:t>
      </w:r>
      <w:r w:rsidR="003F2B41">
        <w:t>Бижиктиг-Хаинский</w:t>
      </w:r>
      <w:r w:rsidR="00245CDE" w:rsidRPr="00245CDE">
        <w:t xml:space="preserve">  Барун-Хемчикий кожуун Республики Тыва</w:t>
      </w:r>
      <w:r w:rsidRPr="0007180C">
        <w:rPr>
          <w:szCs w:val="24"/>
        </w:rPr>
        <w:t>, выраженных в с</w:t>
      </w:r>
      <w:r w:rsidRPr="0007180C">
        <w:rPr>
          <w:szCs w:val="24"/>
        </w:rPr>
        <w:t>о</w:t>
      </w:r>
      <w:r w:rsidRPr="0007180C">
        <w:rPr>
          <w:szCs w:val="24"/>
        </w:rPr>
        <w:t xml:space="preserve">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3F2B41">
        <w:t>Бижиктиг-Хаинский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3F2B41">
        <w:rPr>
          <w:szCs w:val="24"/>
        </w:rPr>
        <w:t>Бижиктиг-Хаинский</w:t>
      </w:r>
      <w:r w:rsidR="00245CDE" w:rsidRPr="00245CDE">
        <w:rPr>
          <w:szCs w:val="24"/>
        </w:rPr>
        <w:t xml:space="preserve">  Барун-Хемчикий кожуун </w:t>
      </w:r>
      <w:r>
        <w:rPr>
          <w:szCs w:val="24"/>
        </w:rPr>
        <w:t>(</w:t>
      </w:r>
      <w:r w:rsidR="00543E4E">
        <w:rPr>
          <w:szCs w:val="24"/>
        </w:rPr>
        <w:t>сумонов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3F2B41">
        <w:rPr>
          <w:b/>
          <w:i/>
          <w:lang w:eastAsia="ar-SA" w:bidi="en-US"/>
        </w:rPr>
        <w:t>Бижиктиг-Хаинский</w:t>
      </w:r>
      <w:r w:rsidR="00245CDE" w:rsidRPr="00245CDE">
        <w:rPr>
          <w:b/>
          <w:i/>
          <w:lang w:eastAsia="ar-SA" w:bidi="en-US"/>
        </w:rPr>
        <w:t xml:space="preserve">  Барун-Хемчикий кожуун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w:t>
            </w:r>
            <w:r w:rsidR="003F2B41">
              <w:rPr>
                <w:color w:val="000000"/>
                <w:sz w:val="22"/>
              </w:rPr>
              <w:t>Бижиктиг-Хаинский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3F2B41" w:rsidP="0094113D">
            <w:pPr>
              <w:spacing w:after="40"/>
              <w:ind w:firstLine="0"/>
              <w:jc w:val="left"/>
              <w:rPr>
                <w:color w:val="000000"/>
              </w:rPr>
            </w:pPr>
            <w:r>
              <w:rPr>
                <w:color w:val="000000"/>
                <w:sz w:val="22"/>
              </w:rPr>
              <w:t>Бижиктиг-Хаинский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3F2B41">
              <w:rPr>
                <w:color w:val="000000"/>
                <w:sz w:val="22"/>
              </w:rPr>
              <w:t>Бижиктиг-Хаинский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3F2B41" w:rsidP="0094113D">
            <w:pPr>
              <w:spacing w:after="40"/>
              <w:ind w:firstLine="0"/>
              <w:jc w:val="left"/>
              <w:rPr>
                <w:color w:val="000000"/>
              </w:rPr>
            </w:pPr>
            <w:r>
              <w:rPr>
                <w:color w:val="000000"/>
                <w:sz w:val="22"/>
              </w:rPr>
              <w:t>Бижиктиг-Хаинский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3F2B41" w:rsidP="0094113D">
            <w:pPr>
              <w:spacing w:after="40"/>
              <w:ind w:firstLine="0"/>
              <w:jc w:val="left"/>
              <w:rPr>
                <w:color w:val="000000"/>
              </w:rPr>
            </w:pPr>
            <w:r>
              <w:rPr>
                <w:color w:val="000000"/>
                <w:sz w:val="22"/>
              </w:rPr>
              <w:t>Бижиктиг-Хаинский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3F2B41">
              <w:rPr>
                <w:color w:val="000000"/>
                <w:sz w:val="22"/>
              </w:rPr>
              <w:t>Бижиктиг-Хаинский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w:t>
            </w:r>
            <w:r w:rsidR="003F2B41">
              <w:rPr>
                <w:color w:val="000000"/>
                <w:sz w:val="22"/>
              </w:rPr>
              <w:t>Бижиктиг-Хаинский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w:t>
            </w:r>
            <w:r w:rsidR="003F2B41">
              <w:rPr>
                <w:color w:val="000000"/>
                <w:sz w:val="22"/>
              </w:rPr>
              <w:t>Бижиктиг-Хаинский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w:t>
            </w:r>
            <w:r w:rsidR="003F2B41">
              <w:rPr>
                <w:color w:val="000000"/>
                <w:sz w:val="22"/>
              </w:rPr>
              <w:t>Бижиктиг-Хаинский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w:t>
            </w:r>
            <w:r w:rsidR="003F2B41">
              <w:rPr>
                <w:color w:val="000000"/>
                <w:sz w:val="22"/>
              </w:rPr>
              <w:t>Бижиктиг-Хаинский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w:t>
            </w:r>
            <w:r w:rsidR="003F2B41">
              <w:rPr>
                <w:color w:val="000000"/>
                <w:sz w:val="22"/>
              </w:rPr>
              <w:t>Бижиктиг-Хаинский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w:t>
            </w:r>
            <w:r w:rsidR="003F2B41">
              <w:rPr>
                <w:color w:val="000000"/>
                <w:sz w:val="22"/>
              </w:rPr>
              <w:t>Бижиктиг-Хаинский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3F2B41">
        <w:rPr>
          <w:szCs w:val="24"/>
        </w:rPr>
        <w:t>Бижиктиг-Хаинский</w:t>
      </w:r>
      <w:r w:rsidR="00245CDE" w:rsidRPr="00245CDE">
        <w:rPr>
          <w:szCs w:val="24"/>
        </w:rPr>
        <w:t xml:space="preserve">  Б</w:t>
      </w:r>
      <w:r w:rsidR="00245CDE" w:rsidRPr="00245CDE">
        <w:rPr>
          <w:szCs w:val="24"/>
        </w:rPr>
        <w:t>а</w:t>
      </w:r>
      <w:r w:rsidR="00245CDE" w:rsidRPr="00245CDE">
        <w:rPr>
          <w:szCs w:val="24"/>
        </w:rPr>
        <w:t xml:space="preserve">рун-Хемчикий кожуун Республики Тыва </w:t>
      </w:r>
      <w:r w:rsidR="00FD3138">
        <w:rPr>
          <w:szCs w:val="24"/>
        </w:rPr>
        <w:t>чел.</w:t>
      </w:r>
      <w:r w:rsidR="00245CDE">
        <w:rPr>
          <w:szCs w:val="24"/>
        </w:rPr>
        <w:t xml:space="preserve"> </w:t>
      </w:r>
      <w:r w:rsidR="00E80969">
        <w:rPr>
          <w:szCs w:val="24"/>
        </w:rPr>
        <w:t xml:space="preserve">Средняя плотность населения по сельским поселениям </w:t>
      </w:r>
      <w:r w:rsidR="00245CDE" w:rsidRPr="00245CDE">
        <w:rPr>
          <w:szCs w:val="24"/>
        </w:rPr>
        <w:t xml:space="preserve">сумон </w:t>
      </w:r>
      <w:r w:rsidR="003F2B41">
        <w:rPr>
          <w:szCs w:val="24"/>
        </w:rPr>
        <w:t>Бижиктиг-Хаинский</w:t>
      </w:r>
      <w:r w:rsidR="00245CDE" w:rsidRPr="00245CDE">
        <w:rPr>
          <w:szCs w:val="24"/>
        </w:rPr>
        <w:t xml:space="preserve">  Барун-Хемчикий кожуун Республики Тыва </w:t>
      </w:r>
      <w:r w:rsidR="00E80969">
        <w:rPr>
          <w:szCs w:val="24"/>
        </w:rPr>
        <w:t>с</w:t>
      </w:r>
      <w:r w:rsidR="00E80969">
        <w:rPr>
          <w:szCs w:val="24"/>
        </w:rPr>
        <w:t>о</w:t>
      </w:r>
      <w:r w:rsidR="00E80969">
        <w:rPr>
          <w:szCs w:val="24"/>
        </w:rPr>
        <w:t>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3F2B41">
        <w:rPr>
          <w:szCs w:val="24"/>
        </w:rPr>
        <w:t>Бижиктиг-Хаинский</w:t>
      </w:r>
      <w:r w:rsidR="00BF70F0" w:rsidRPr="00BF70F0">
        <w:rPr>
          <w:szCs w:val="24"/>
        </w:rPr>
        <w:t xml:space="preserve">  Барун-Хемчикий кожуун Республики Тыва </w:t>
      </w:r>
      <w:r w:rsidRPr="0007180C">
        <w:rPr>
          <w:szCs w:val="24"/>
        </w:rPr>
        <w:t>необходимо выпо</w:t>
      </w:r>
      <w:r w:rsidRPr="0007180C">
        <w:rPr>
          <w:szCs w:val="24"/>
        </w:rPr>
        <w:t>л</w:t>
      </w:r>
      <w:r w:rsidRPr="0007180C">
        <w:rPr>
          <w:szCs w:val="24"/>
        </w:rPr>
        <w:t xml:space="preserve">нять с учетом территориальных особенностей </w:t>
      </w:r>
      <w:r w:rsidR="00311AD9">
        <w:rPr>
          <w:szCs w:val="24"/>
        </w:rPr>
        <w:t>муниципальных районах</w:t>
      </w:r>
      <w:r w:rsidRPr="0007180C">
        <w:rPr>
          <w:szCs w:val="24"/>
        </w:rPr>
        <w:t>, выраженных в природно-климатических, социально-демографических, национальных, инфраструкту</w:t>
      </w:r>
      <w:r w:rsidRPr="0007180C">
        <w:rPr>
          <w:szCs w:val="24"/>
        </w:rPr>
        <w:t>р</w:t>
      </w:r>
      <w:r w:rsidRPr="0007180C">
        <w:rPr>
          <w:szCs w:val="24"/>
        </w:rPr>
        <w:t xml:space="preserve">ных, экономических и иных аспектах. </w:t>
      </w:r>
    </w:p>
    <w:p w:rsidR="00FD3138" w:rsidRPr="0007180C" w:rsidRDefault="00FD3138" w:rsidP="00315E2C">
      <w:pPr>
        <w:rPr>
          <w:szCs w:val="24"/>
        </w:rPr>
      </w:pPr>
      <w:r w:rsidRPr="0007180C">
        <w:rPr>
          <w:szCs w:val="24"/>
        </w:rPr>
        <w:lastRenderedPageBreak/>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3F2B41">
        <w:rPr>
          <w:szCs w:val="24"/>
        </w:rPr>
        <w:t>Бижи</w:t>
      </w:r>
      <w:r w:rsidR="003F2B41">
        <w:rPr>
          <w:szCs w:val="24"/>
        </w:rPr>
        <w:t>к</w:t>
      </w:r>
      <w:r w:rsidR="003F2B41">
        <w:rPr>
          <w:szCs w:val="24"/>
        </w:rPr>
        <w:t>тиг-Хаинский</w:t>
      </w:r>
      <w:r w:rsidR="00BF70F0" w:rsidRPr="00BF70F0">
        <w:rPr>
          <w:szCs w:val="24"/>
        </w:rPr>
        <w:t xml:space="preserve">  Барун-Хемчикий кожуун Республики Тыва</w:t>
      </w:r>
      <w:r w:rsidR="00BF70F0">
        <w:rPr>
          <w:szCs w:val="24"/>
        </w:rPr>
        <w:t xml:space="preserve"> </w:t>
      </w:r>
      <w:r w:rsidRPr="0007180C">
        <w:rPr>
          <w:szCs w:val="24"/>
        </w:rPr>
        <w:t xml:space="preserve">для установления значений расчетных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3F2B41">
        <w:rPr>
          <w:szCs w:val="24"/>
        </w:rPr>
        <w:t>Бижиктиг-Хаинский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3F2B41">
        <w:rPr>
          <w:szCs w:val="24"/>
        </w:rPr>
        <w:t>Бижиктиг-Хаинский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расчетный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3F2B41">
        <w:rPr>
          <w:b/>
          <w:i/>
          <w:lang w:eastAsia="ar-SA" w:bidi="en-US"/>
        </w:rPr>
        <w:t>Бижиктиг-Хаинский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3F2B41">
        <w:t>Бижиктиг-Хаинский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3F2B41">
        <w:rPr>
          <w:szCs w:val="23"/>
          <w:lang w:val="ru-RU"/>
        </w:rPr>
        <w:t>Бижиктиг-Хаинский</w:t>
      </w:r>
      <w:r w:rsidR="00BF70F0" w:rsidRPr="00BF70F0">
        <w:rPr>
          <w:szCs w:val="23"/>
          <w:lang w:val="ru-RU"/>
        </w:rPr>
        <w:t xml:space="preserve">  Барун-Хемчикий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w:t>
      </w:r>
      <w:r w:rsidRPr="00B90C87">
        <w:rPr>
          <w:rFonts w:hint="eastAsia"/>
          <w:szCs w:val="23"/>
          <w:lang w:val="ru-RU"/>
        </w:rPr>
        <w:t>е</w:t>
      </w:r>
      <w:r w:rsidRPr="00B90C87">
        <w:rPr>
          <w:rFonts w:hint="eastAsia"/>
          <w:szCs w:val="23"/>
          <w:lang w:val="ru-RU"/>
        </w:rPr>
        <w:t>ния</w:t>
      </w:r>
      <w:r w:rsidRPr="00B90C87">
        <w:rPr>
          <w:szCs w:val="23"/>
          <w:lang w:val="ru-RU"/>
        </w:rPr>
        <w:t xml:space="preserve"> поселения, подлежащие отображению в генеральном плане поселения, согласно ст. </w:t>
      </w:r>
      <w:r w:rsidRPr="00B90C87">
        <w:rPr>
          <w:lang w:val="ru-RU"/>
        </w:rPr>
        <w:t xml:space="preserve">23 Градостроительного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lastRenderedPageBreak/>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3F2B41">
        <w:rPr>
          <w:szCs w:val="23"/>
          <w:lang w:val="ru-RU"/>
        </w:rPr>
        <w:t>Бижиктиг-Хаинский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соответствии с</w:t>
      </w:r>
      <w:r w:rsidR="00851FBF">
        <w:rPr>
          <w:szCs w:val="23"/>
          <w:lang w:val="ru-RU"/>
        </w:rPr>
        <w:t>о</w:t>
      </w:r>
      <w:r w:rsidR="00851FBF" w:rsidRPr="00B90C87">
        <w:rPr>
          <w:lang w:val="ru-RU"/>
        </w:rPr>
        <w:t>ст. 14 Федерального закона от 06.10.2003 № 131-ФЗ «Об общих принц</w:t>
      </w:r>
      <w:r w:rsidR="00851FBF" w:rsidRPr="00B90C87">
        <w:rPr>
          <w:lang w:val="ru-RU"/>
        </w:rPr>
        <w:t>и</w:t>
      </w:r>
      <w:r w:rsidR="00851FBF" w:rsidRPr="00B90C87">
        <w:rPr>
          <w:lang w:val="ru-RU"/>
        </w:rPr>
        <w:t>пах организации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t xml:space="preserve">Объекты местного значения </w:t>
      </w:r>
      <w:r w:rsidR="0049036B">
        <w:t>сельского поселения</w:t>
      </w:r>
      <w:r w:rsidRPr="00A87EC2">
        <w:t xml:space="preserve"> </w:t>
      </w:r>
      <w:r w:rsidR="00BF70F0" w:rsidRPr="00BF70F0">
        <w:t xml:space="preserve">сумон </w:t>
      </w:r>
      <w:r w:rsidR="003F2B41">
        <w:t>Бижиктиг-Хаинский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3F2B41">
        <w:t>Бижиктиг-Хаинский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3F2B41">
        <w:t>Бижиктиг-Хаинский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3F2B41">
        <w:rPr>
          <w:b/>
          <w:i/>
        </w:rPr>
        <w:t>Бижиктиг-Хаинский</w:t>
      </w:r>
      <w:r w:rsidR="000C3218" w:rsidRPr="000C3218">
        <w:rPr>
          <w:b/>
          <w:i/>
        </w:rPr>
        <w:t xml:space="preserve">  Барун-Хемчикий кожуун Ре</w:t>
      </w:r>
      <w:r w:rsidR="000C3218" w:rsidRPr="000C3218">
        <w:rPr>
          <w:b/>
          <w:i/>
        </w:rPr>
        <w:t>с</w:t>
      </w:r>
      <w:r w:rsidR="000C3218" w:rsidRPr="000C3218">
        <w:rPr>
          <w:b/>
          <w:i/>
        </w:rPr>
        <w:t xml:space="preserve">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3F2B41">
        <w:t>Бижиктиг-Хаинский</w:t>
      </w:r>
      <w:r w:rsidR="000C3218" w:rsidRPr="000C3218">
        <w:t xml:space="preserve">  Барун-Хемчикий кожуун Республики Тыва</w:t>
      </w:r>
      <w:r w:rsidR="000C3218">
        <w:t xml:space="preserve"> </w:t>
      </w:r>
      <w:r w:rsidR="00E138DD" w:rsidRPr="00A87EC2">
        <w:t xml:space="preserve">выступают в качестве </w:t>
      </w:r>
      <w:r w:rsidR="00E138DD" w:rsidRPr="00A87EC2">
        <w:rPr>
          <w:rFonts w:eastAsia="Calibri"/>
        </w:rPr>
        <w:t xml:space="preserve">стандарта местных нормативов градостроительного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3F2B41">
        <w:rPr>
          <w:rFonts w:eastAsia="Calibri"/>
        </w:rPr>
        <w:t>Бижи</w:t>
      </w:r>
      <w:r w:rsidR="003F2B41">
        <w:rPr>
          <w:rFonts w:eastAsia="Calibri"/>
        </w:rPr>
        <w:t>к</w:t>
      </w:r>
      <w:r w:rsidR="003F2B41">
        <w:rPr>
          <w:rFonts w:eastAsia="Calibri"/>
        </w:rPr>
        <w:t>тиг-Хаинский</w:t>
      </w:r>
      <w:r w:rsidR="000C3218" w:rsidRPr="000C3218">
        <w:rPr>
          <w:rFonts w:eastAsia="Calibri"/>
        </w:rPr>
        <w:t xml:space="preserve">  Барун-Хемчикий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3F2B41">
        <w:t>Б</w:t>
      </w:r>
      <w:r w:rsidR="003F2B41">
        <w:t>и</w:t>
      </w:r>
      <w:r w:rsidR="003F2B41">
        <w:t>жиктиг-Хаинский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3F2B41">
        <w:rPr>
          <w:lang w:val="ru-RU"/>
        </w:rPr>
        <w:t>Бижиктиг-Хаинский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расчетные показатели уровня минимальной обеспеченности объектами местного значения </w:t>
      </w:r>
      <w:r w:rsidR="0049036B">
        <w:rPr>
          <w:lang w:val="ru-RU"/>
        </w:rPr>
        <w:t>сельского поселения</w:t>
      </w:r>
      <w:r w:rsidRPr="00722162">
        <w:rPr>
          <w:lang w:val="ru-RU"/>
        </w:rPr>
        <w:t xml:space="preserve"> </w:t>
      </w:r>
      <w:r w:rsidR="000C3218" w:rsidRPr="000C3218">
        <w:rPr>
          <w:lang w:val="ru-RU"/>
        </w:rPr>
        <w:t xml:space="preserve">сумон </w:t>
      </w:r>
      <w:r w:rsidR="003F2B41">
        <w:rPr>
          <w:lang w:val="ru-RU"/>
        </w:rPr>
        <w:t>Бижиктиг-Хаинский</w:t>
      </w:r>
      <w:r w:rsidR="000C3218" w:rsidRPr="000C3218">
        <w:rPr>
          <w:lang w:val="ru-RU"/>
        </w:rPr>
        <w:t xml:space="preserve">  Барун-Хемчикий кожуун Республики Тыва </w:t>
      </w:r>
      <w:r w:rsidRPr="00722162">
        <w:rPr>
          <w:lang w:val="ru-RU"/>
        </w:rPr>
        <w:t>и уро</w:t>
      </w:r>
      <w:r w:rsidRPr="00722162">
        <w:rPr>
          <w:lang w:val="ru-RU"/>
        </w:rPr>
        <w:t>в</w:t>
      </w:r>
      <w:r w:rsidRPr="00722162">
        <w:rPr>
          <w:lang w:val="ru-RU"/>
        </w:rPr>
        <w:t>ня максимальной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3F2B41">
        <w:rPr>
          <w:lang w:val="ru-RU"/>
        </w:rPr>
        <w:t>Бижиктиг-Хаинский</w:t>
      </w:r>
      <w:r w:rsidR="000C3218" w:rsidRPr="000C3218">
        <w:rPr>
          <w:lang w:val="ru-RU"/>
        </w:rPr>
        <w:t xml:space="preserve">  Барун-Хемчикий кожуун Республики Тыва </w:t>
      </w:r>
      <w:r w:rsidRPr="00B63403">
        <w:rPr>
          <w:lang w:val="ru-RU"/>
        </w:rPr>
        <w:t>следует учитывать расчетные показатели минимально допустимых площадей территорий, необх</w:t>
      </w:r>
      <w:r w:rsidRPr="00B63403">
        <w:rPr>
          <w:lang w:val="ru-RU"/>
        </w:rPr>
        <w:t>о</w:t>
      </w:r>
      <w:r w:rsidRPr="00B63403">
        <w:rPr>
          <w:lang w:val="ru-RU"/>
        </w:rPr>
        <w:t xml:space="preserve">димых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3F2B41">
        <w:rPr>
          <w:lang w:val="ru-RU"/>
        </w:rPr>
        <w:t>Бижи</w:t>
      </w:r>
      <w:r w:rsidR="003F2B41">
        <w:rPr>
          <w:lang w:val="ru-RU"/>
        </w:rPr>
        <w:t>к</w:t>
      </w:r>
      <w:r w:rsidR="003F2B41">
        <w:rPr>
          <w:lang w:val="ru-RU"/>
        </w:rPr>
        <w:t>тиг-Хаинский</w:t>
      </w:r>
      <w:r w:rsidR="000C3218" w:rsidRPr="000C3218">
        <w:rPr>
          <w:lang w:val="ru-RU"/>
        </w:rPr>
        <w:t xml:space="preserve">  Барун-Хемчикий кожуун Республики Тыва</w:t>
      </w:r>
      <w:r w:rsidRPr="00B63403">
        <w:rPr>
          <w:lang w:val="ru-RU"/>
        </w:rPr>
        <w:t>, и расчетные показатели мин</w:t>
      </w:r>
      <w:r w:rsidRPr="00B63403">
        <w:rPr>
          <w:lang w:val="ru-RU"/>
        </w:rPr>
        <w:t>и</w:t>
      </w:r>
      <w:r w:rsidRPr="00B63403">
        <w:rPr>
          <w:lang w:val="ru-RU"/>
        </w:rPr>
        <w:t xml:space="preserve">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3F2B41">
        <w:rPr>
          <w:lang w:val="ru-RU"/>
        </w:rPr>
        <w:t>Бижиктиг-Хаинский</w:t>
      </w:r>
      <w:r w:rsidR="000C3218" w:rsidRPr="000C3218">
        <w:rPr>
          <w:lang w:val="ru-RU"/>
        </w:rPr>
        <w:t xml:space="preserve">  Барун-Хемчикий к</w:t>
      </w:r>
      <w:r w:rsidR="000C3218" w:rsidRPr="000C3218">
        <w:rPr>
          <w:lang w:val="ru-RU"/>
        </w:rPr>
        <w:t>о</w:t>
      </w:r>
      <w:r w:rsidR="000C3218" w:rsidRPr="000C3218">
        <w:rPr>
          <w:lang w:val="ru-RU"/>
        </w:rPr>
        <w:t>жуун Республики Тыва</w:t>
      </w:r>
      <w:r w:rsidRPr="009B35EA">
        <w:rPr>
          <w:lang w:val="ru-RU"/>
        </w:rPr>
        <w:t>, а также максимально допустимого уровня территориальной до</w:t>
      </w:r>
      <w:r w:rsidRPr="009B35EA">
        <w:rPr>
          <w:lang w:val="ru-RU"/>
        </w:rPr>
        <w:t>с</w:t>
      </w:r>
      <w:r w:rsidRPr="009B35EA">
        <w:rPr>
          <w:lang w:val="ru-RU"/>
        </w:rPr>
        <w:t>тупности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3F2B41">
        <w:rPr>
          <w:lang w:val="ru-RU"/>
        </w:rPr>
        <w:t>Бижиктиг-Хаинский</w:t>
      </w:r>
      <w:r w:rsidR="000C3218" w:rsidRPr="000C3218">
        <w:rPr>
          <w:lang w:val="ru-RU"/>
        </w:rPr>
        <w:t xml:space="preserve">  Барун-Хемчикий кожуун Республики Тыва</w:t>
      </w:r>
      <w:r w:rsidRPr="009B35EA">
        <w:rPr>
          <w:lang w:val="ru-RU"/>
        </w:rPr>
        <w:t>, применяются при определении м</w:t>
      </w:r>
      <w:r w:rsidRPr="009B35EA">
        <w:rPr>
          <w:lang w:val="ru-RU"/>
        </w:rPr>
        <w:t>е</w:t>
      </w:r>
      <w:r w:rsidRPr="009B35EA">
        <w:rPr>
          <w:lang w:val="ru-RU"/>
        </w:rPr>
        <w:t xml:space="preserve">стоположения планируемых к размещению объектов местного значения </w:t>
      </w:r>
      <w:r w:rsidR="0049036B">
        <w:rPr>
          <w:lang w:val="ru-RU"/>
        </w:rPr>
        <w:t>сельского пос</w:t>
      </w:r>
      <w:r w:rsidR="0049036B">
        <w:rPr>
          <w:lang w:val="ru-RU"/>
        </w:rPr>
        <w:t>е</w:t>
      </w:r>
      <w:r w:rsidR="0049036B">
        <w:rPr>
          <w:lang w:val="ru-RU"/>
        </w:rPr>
        <w:t>ления</w:t>
      </w:r>
      <w:r w:rsidRPr="009B35EA">
        <w:rPr>
          <w:lang w:val="ru-RU"/>
        </w:rPr>
        <w:t xml:space="preserve"> в </w:t>
      </w:r>
      <w:r w:rsidR="009350D4">
        <w:rPr>
          <w:lang w:val="ru-RU"/>
        </w:rPr>
        <w:t>генеральном плане сельского поселения</w:t>
      </w:r>
      <w:r w:rsidRPr="009B35EA">
        <w:rPr>
          <w:lang w:val="ru-RU"/>
        </w:rPr>
        <w:t xml:space="preserve"> (в том числе, при определении функци</w:t>
      </w:r>
      <w:r w:rsidRPr="009B35EA">
        <w:rPr>
          <w:lang w:val="ru-RU"/>
        </w:rPr>
        <w:t>о</w:t>
      </w:r>
      <w:r w:rsidRPr="009B35EA">
        <w:rPr>
          <w:lang w:val="ru-RU"/>
        </w:rPr>
        <w:t xml:space="preserve">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w:t>
      </w:r>
      <w:r w:rsidR="0049036B">
        <w:rPr>
          <w:lang w:val="ru-RU"/>
        </w:rPr>
        <w:t>сельского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3F2B41">
        <w:rPr>
          <w:lang w:val="ru-RU"/>
        </w:rPr>
        <w:t>Бижиктиг-Хаинский</w:t>
      </w:r>
      <w:r w:rsidR="000C3218" w:rsidRPr="000C3218">
        <w:rPr>
          <w:lang w:val="ru-RU"/>
        </w:rPr>
        <w:t xml:space="preserve">  Барун-Хемчикий кожуун Ре</w:t>
      </w:r>
      <w:r w:rsidR="000C3218" w:rsidRPr="000C3218">
        <w:rPr>
          <w:lang w:val="ru-RU"/>
        </w:rPr>
        <w:t>с</w:t>
      </w:r>
      <w:r w:rsidR="000C3218" w:rsidRPr="000C3218">
        <w:rPr>
          <w:lang w:val="ru-RU"/>
        </w:rPr>
        <w:lastRenderedPageBreak/>
        <w:t xml:space="preserve">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планировке территории следует учитывать наличие на территории в границах подг</w:t>
      </w:r>
      <w:r w:rsidRPr="00AA6525">
        <w:rPr>
          <w:lang w:val="ru-RU"/>
        </w:rPr>
        <w:t>о</w:t>
      </w:r>
      <w:r w:rsidRPr="00AA6525">
        <w:rPr>
          <w:lang w:val="ru-RU"/>
        </w:rPr>
        <w:t xml:space="preserve">тавливаемого проекта подобных объектов, их параметры (площадь, емкость, вместимость, уровень территориальной доступности). </w:t>
      </w:r>
    </w:p>
    <w:p w:rsidR="005058E7" w:rsidRDefault="00543E4E" w:rsidP="005058E7">
      <w:r>
        <w:t>МНГП сельского поселения</w:t>
      </w:r>
      <w:r w:rsidR="000C3218" w:rsidRPr="000C3218">
        <w:t xml:space="preserve"> сумон </w:t>
      </w:r>
      <w:r w:rsidR="003F2B41">
        <w:t>Бижиктиг-Хаинский</w:t>
      </w:r>
      <w:r w:rsidR="000C3218" w:rsidRPr="000C3218">
        <w:t xml:space="preserve">  Барун-Хемчикий кожуун Республики Тыва</w:t>
      </w:r>
      <w:r w:rsidR="005058E7">
        <w:t xml:space="preserve"> имеют приоритет перед РНГП Республики Тыва в случае, если расче</w:t>
      </w:r>
      <w:r w:rsidR="005058E7">
        <w:t>т</w:t>
      </w:r>
      <w:r w:rsidR="005058E7">
        <w:t>ные показатели</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5058E7">
        <w:t xml:space="preserve"> выше соответствующих </w:t>
      </w:r>
      <w:r w:rsidR="005058E7" w:rsidRPr="009B35EA">
        <w:t>предельных значений расчетных показат</w:t>
      </w:r>
      <w:r w:rsidR="005058E7" w:rsidRPr="009B35EA">
        <w:t>е</w:t>
      </w:r>
      <w:r w:rsidR="005058E7" w:rsidRPr="009B35EA">
        <w:t xml:space="preserve">лей, установленных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w:t>
      </w:r>
      <w:r w:rsidR="005058E7" w:rsidRPr="009B35EA">
        <w:t>и</w:t>
      </w:r>
      <w:r w:rsidR="005058E7" w:rsidRPr="009B35EA">
        <w:t xml:space="preserve">мально допустимого уровня обеспеченности объектами местного </w:t>
      </w:r>
      <w:r w:rsidR="005058E7">
        <w:t xml:space="preserve">значения </w:t>
      </w:r>
      <w:r w:rsidR="0049036B">
        <w:t>сельского п</w:t>
      </w:r>
      <w:r w:rsidR="0049036B">
        <w:t>о</w:t>
      </w:r>
      <w:r w:rsidR="0049036B">
        <w:t>селения</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w:t>
      </w:r>
      <w:r w:rsidR="005058E7">
        <w:t xml:space="preserve">, окажутся ниже уровня соответствующих </w:t>
      </w:r>
      <w:r w:rsidR="005058E7" w:rsidRPr="009B35EA">
        <w:t xml:space="preserve">предельных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 </w:t>
      </w:r>
      <w:r w:rsidR="005058E7">
        <w:t>имеют приоритет перед РНГП Республики Тыва в случае, если расче</w:t>
      </w:r>
      <w:r w:rsidR="005058E7">
        <w:t>т</w:t>
      </w:r>
      <w:r w:rsidR="005058E7">
        <w:t>ные показатели</w:t>
      </w:r>
      <w:r w:rsidR="000C3218">
        <w:t xml:space="preserve">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установле</w:t>
      </w:r>
      <w:r w:rsidR="005058E7" w:rsidRPr="009B35EA">
        <w:t>н</w:t>
      </w:r>
      <w:r w:rsidR="005058E7" w:rsidRPr="009B35EA">
        <w:t xml:space="preserve">ные </w:t>
      </w:r>
      <w:r>
        <w:t>МНГП сельского поселения</w:t>
      </w:r>
      <w:r w:rsidR="000C3218" w:rsidRPr="000C3218">
        <w:t xml:space="preserve"> сумон </w:t>
      </w:r>
      <w:r w:rsidR="003F2B41">
        <w:t>Бижиктиг-Хаинский</w:t>
      </w:r>
      <w:r w:rsidR="000C3218" w:rsidRPr="000C3218">
        <w:t xml:space="preserve">  Барун-Хемчикий кожуун Республики Тыва</w:t>
      </w:r>
      <w:r w:rsidR="005058E7">
        <w:t xml:space="preserve"> ниже соответствующих </w:t>
      </w:r>
      <w:r w:rsidR="005058E7" w:rsidRPr="009B35EA">
        <w:t xml:space="preserve">предельных значений расчетных показателей, установленных </w:t>
      </w:r>
      <w:r w:rsidR="005058E7">
        <w:t>РНГП Республики Тыва</w:t>
      </w:r>
      <w:r w:rsidR="005058E7" w:rsidRPr="009B35EA">
        <w:t>.</w:t>
      </w:r>
      <w:r w:rsidR="005058E7">
        <w:t xml:space="preserve">В случае, если расчетные показатели </w:t>
      </w:r>
      <w:r w:rsidR="005058E7" w:rsidRPr="009B35EA">
        <w:t>максимал</w:t>
      </w:r>
      <w:r w:rsidR="005058E7" w:rsidRPr="009B35EA">
        <w:t>ь</w:t>
      </w:r>
      <w:r w:rsidR="005058E7" w:rsidRPr="009B35EA">
        <w:t xml:space="preserve">но допустимого уровня территориальной доступности объектов местного </w:t>
      </w:r>
      <w:r w:rsidR="005058E7">
        <w:t xml:space="preserve">значения </w:t>
      </w:r>
      <w:r w:rsidR="0049036B">
        <w:t>сел</w:t>
      </w:r>
      <w:r w:rsidR="0049036B">
        <w:t>ь</w:t>
      </w:r>
      <w:r w:rsidR="0049036B">
        <w:t>ского поселения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w:t>
      </w:r>
      <w:r>
        <w:t>о</w:t>
      </w:r>
      <w:r>
        <w:t>селения</w:t>
      </w:r>
      <w:r w:rsidR="000C3218">
        <w:t xml:space="preserve"> </w:t>
      </w:r>
      <w:r w:rsidR="000C3218" w:rsidRPr="000C3218">
        <w:t xml:space="preserve">сумон </w:t>
      </w:r>
      <w:r w:rsidR="003F2B41">
        <w:t>Бижиктиг-Хаинский</w:t>
      </w:r>
      <w:r w:rsidR="000C3218" w:rsidRPr="000C3218">
        <w:t xml:space="preserve">  Барун-Хемчикий кожуун Республики Тыва</w:t>
      </w:r>
      <w:r w:rsidR="005058E7">
        <w:t xml:space="preserve">, окажутся выше уровня соответствующих </w:t>
      </w:r>
      <w:r w:rsidR="005058E7" w:rsidRPr="009B35EA">
        <w:t>предельных значений расчетных показателей, установле</w:t>
      </w:r>
      <w:r w:rsidR="005058E7" w:rsidRPr="009B35EA">
        <w:t>н</w:t>
      </w:r>
      <w:r w:rsidR="005058E7" w:rsidRPr="009B35EA">
        <w:t xml:space="preserve">ных </w:t>
      </w:r>
      <w:r w:rsidR="005058E7">
        <w:t>РНГП Республики Тыва, то применяются предельные расчетные показатели РНГП Республики Тыва.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3F2B41">
        <w:rPr>
          <w:lang w:val="ru-RU"/>
        </w:rPr>
        <w:t>Бижиктиг-Хаинский</w:t>
      </w:r>
      <w:r w:rsidR="000C3218" w:rsidRPr="000C3218">
        <w:rPr>
          <w:lang w:val="ru-RU"/>
        </w:rPr>
        <w:t xml:space="preserve">  Барун-Хемчикий кожуун Республики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3F2B41">
        <w:rPr>
          <w:lang w:val="ru-RU"/>
        </w:rPr>
        <w:t>Бижиктиг-Хаинский</w:t>
      </w:r>
      <w:r w:rsidR="000C3218" w:rsidRPr="000C3218">
        <w:rPr>
          <w:lang w:val="ru-RU"/>
        </w:rPr>
        <w:t xml:space="preserve">  Барун-Хемчикий кожуун Республики Тыва</w:t>
      </w:r>
      <w:r w:rsidRPr="00BA76C4">
        <w:rPr>
          <w:lang w:val="ru-RU"/>
        </w:rPr>
        <w:t>, следует руков</w:t>
      </w:r>
      <w:r w:rsidRPr="00BA76C4">
        <w:rPr>
          <w:lang w:val="ru-RU"/>
        </w:rPr>
        <w:t>о</w:t>
      </w:r>
      <w:r w:rsidRPr="00BA76C4">
        <w:rPr>
          <w:lang w:val="ru-RU"/>
        </w:rPr>
        <w:t>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3F2B41">
        <w:t>Бижиктиг-Хаинский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3F2B41">
        <w:rPr>
          <w:lang w:val="ru-RU"/>
        </w:rPr>
        <w:t>Бижиктиг-Хаинский</w:t>
      </w:r>
      <w:r w:rsidR="000C3218" w:rsidRPr="000C3218">
        <w:rPr>
          <w:lang w:val="ru-RU"/>
        </w:rPr>
        <w:t xml:space="preserve">  Барун-Хемчикий кожуун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с</w:t>
      </w:r>
      <w:r w:rsidR="000C3218" w:rsidRPr="000C3218">
        <w:rPr>
          <w:lang w:val="ru-RU"/>
        </w:rPr>
        <w:t>у</w:t>
      </w:r>
      <w:r w:rsidR="000C3218" w:rsidRPr="000C3218">
        <w:rPr>
          <w:lang w:val="ru-RU"/>
        </w:rPr>
        <w:t xml:space="preserve">мон </w:t>
      </w:r>
      <w:r w:rsidR="003F2B41">
        <w:rPr>
          <w:lang w:val="ru-RU"/>
        </w:rPr>
        <w:t>Бижиктиг-Хаинский</w:t>
      </w:r>
      <w:r w:rsidR="000C3218" w:rsidRPr="000C3218">
        <w:rPr>
          <w:lang w:val="ru-RU"/>
        </w:rPr>
        <w:t xml:space="preserve">  Барун-Хемчикий кожуун Республики Тыва </w:t>
      </w:r>
      <w:r w:rsidRPr="009B35EA">
        <w:rPr>
          <w:lang w:val="ru-RU"/>
        </w:rPr>
        <w:t>устанавливают с</w:t>
      </w:r>
      <w:r w:rsidRPr="009B35EA">
        <w:rPr>
          <w:lang w:val="ru-RU"/>
        </w:rPr>
        <w:t>о</w:t>
      </w:r>
      <w:r w:rsidRPr="009B35EA">
        <w:rPr>
          <w:lang w:val="ru-RU"/>
        </w:rPr>
        <w:t>вокупность расчетных показателей минимально допустимого уровня обеспеченности об</w:t>
      </w:r>
      <w:r w:rsidRPr="009B35EA">
        <w:rPr>
          <w:lang w:val="ru-RU"/>
        </w:rPr>
        <w:t>ъ</w:t>
      </w:r>
      <w:r w:rsidRPr="009B35EA">
        <w:rPr>
          <w:lang w:val="ru-RU"/>
        </w:rPr>
        <w:t xml:space="preserve">ектами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w:t>
      </w:r>
      <w:r w:rsidRPr="009B35EA">
        <w:rPr>
          <w:lang w:val="ru-RU"/>
        </w:rPr>
        <w:t>т</w:t>
      </w:r>
      <w:r w:rsidRPr="009B35EA">
        <w:rPr>
          <w:lang w:val="ru-RU"/>
        </w:rPr>
        <w:t xml:space="preserve">ных показателей максимально допустимого уровня территориальной доступности таких объектов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lastRenderedPageBreak/>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3F2B41">
        <w:rPr>
          <w:lang w:val="ru-RU"/>
        </w:rPr>
        <w:t>Бижиктиг-Хаинский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поселения, правил землепользования и застройки сельского поселения, док</w:t>
      </w:r>
      <w:r w:rsidR="009350D4" w:rsidRPr="00B90C87">
        <w:rPr>
          <w:lang w:val="ru-RU"/>
        </w:rPr>
        <w:t>у</w:t>
      </w:r>
      <w:r w:rsidR="009350D4" w:rsidRPr="00B90C87">
        <w:rPr>
          <w:lang w:val="ru-RU"/>
        </w:rPr>
        <w:t>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D2F" w:rsidRDefault="00173D2F" w:rsidP="004E778C">
      <w:r>
        <w:separator/>
      </w:r>
    </w:p>
  </w:endnote>
  <w:endnote w:type="continuationSeparator" w:id="1">
    <w:p w:rsidR="00173D2F" w:rsidRDefault="00173D2F"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1C0DB0"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C12FBE">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D2F" w:rsidRDefault="00173D2F" w:rsidP="004E778C">
      <w:r>
        <w:separator/>
      </w:r>
    </w:p>
  </w:footnote>
  <w:footnote w:type="continuationSeparator" w:id="1">
    <w:p w:rsidR="00173D2F" w:rsidRDefault="00173D2F"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3F2B41">
      <w:rPr>
        <w:rFonts w:cs="Times New Roman"/>
        <w:sz w:val="20"/>
        <w:szCs w:val="20"/>
      </w:rPr>
      <w:t>Бижиктиг-Хаинский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w:t>
    </w:r>
    <w:r>
      <w:rPr>
        <w:rFonts w:cs="Times New Roman"/>
        <w:sz w:val="20"/>
        <w:szCs w:val="20"/>
      </w:rPr>
      <w:t>ы</w:t>
    </w:r>
    <w:r>
      <w:rPr>
        <w:rFonts w:cs="Times New Roman"/>
        <w:sz w:val="20"/>
        <w:szCs w:val="20"/>
      </w:rPr>
      <w:t>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5F31"/>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322"/>
    <w:rsid w:val="00163AB8"/>
    <w:rsid w:val="00163B30"/>
    <w:rsid w:val="0016444E"/>
    <w:rsid w:val="0016488D"/>
    <w:rsid w:val="001709EF"/>
    <w:rsid w:val="00171BEE"/>
    <w:rsid w:val="00172264"/>
    <w:rsid w:val="0017240C"/>
    <w:rsid w:val="0017275F"/>
    <w:rsid w:val="00173988"/>
    <w:rsid w:val="00173D2F"/>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0"/>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4CED"/>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2B41"/>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552"/>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508"/>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3AC7"/>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3F7B"/>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365"/>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2FBE"/>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42</Pages>
  <Words>14807</Words>
  <Characters>84404</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19</cp:revision>
  <cp:lastPrinted>2019-01-16T12:02:00Z</cp:lastPrinted>
  <dcterms:created xsi:type="dcterms:W3CDTF">2019-01-16T12:02:00Z</dcterms:created>
  <dcterms:modified xsi:type="dcterms:W3CDTF">2019-09-24T09:19:00Z</dcterms:modified>
</cp:coreProperties>
</file>